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AA93" w14:textId="6A3EBC56" w:rsidR="00C21C2C" w:rsidRPr="00EC4EB7" w:rsidRDefault="00C21C2C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Attachment 1</w:t>
      </w:r>
      <w:r w:rsidR="00E365BB">
        <w:rPr>
          <w:b/>
          <w:bCs/>
          <w:sz w:val="28"/>
          <w:szCs w:val="28"/>
        </w:rPr>
        <w:t>4</w:t>
      </w:r>
    </w:p>
    <w:p w14:paraId="6528DEAC" w14:textId="77777777" w:rsidR="00D93060" w:rsidRDefault="008671AB" w:rsidP="00D93060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Checklist</w:t>
      </w:r>
    </w:p>
    <w:p w14:paraId="58A2E993" w14:textId="54809D8C" w:rsidR="008671AB" w:rsidRPr="00D93060" w:rsidRDefault="008671AB" w:rsidP="00D93060">
      <w:pPr>
        <w:pStyle w:val="NoSpacing"/>
        <w:jc w:val="center"/>
        <w:rPr>
          <w:b/>
          <w:bCs/>
          <w:sz w:val="28"/>
          <w:szCs w:val="28"/>
        </w:rPr>
      </w:pPr>
      <w:r w:rsidRPr="00A265D4">
        <w:rPr>
          <w:rFonts w:ascii="Times New Roman" w:eastAsia="Times New Roman" w:hAnsi="Times New Roman" w:cs="Times New Roman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589A2944" wp14:editId="0A941EAD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873760" cy="873760"/>
            <wp:effectExtent l="0" t="0" r="2540" b="2540"/>
            <wp:wrapNone/>
            <wp:docPr id="1" name="Picture 1" descr="page1image301639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1image3016390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B0838" w14:textId="05B33797" w:rsidR="00A265D4" w:rsidRPr="00C21C2C" w:rsidRDefault="00A265D4" w:rsidP="008671AB">
      <w:pPr>
        <w:pStyle w:val="NoSpacing"/>
        <w:ind w:left="1800"/>
        <w:rPr>
          <w:rFonts w:ascii="Times New Roman" w:hAnsi="Times New Roman"/>
          <w:b/>
          <w:bCs/>
        </w:rPr>
      </w:pPr>
      <w:r w:rsidRPr="00C21C2C">
        <w:rPr>
          <w:b/>
          <w:bCs/>
        </w:rPr>
        <w:t xml:space="preserve">Superior Court of California </w:t>
      </w:r>
      <w:r w:rsidRPr="00C21C2C">
        <w:rPr>
          <w:b/>
          <w:bCs/>
          <w:sz w:val="18"/>
          <w:szCs w:val="18"/>
        </w:rPr>
        <w:t xml:space="preserve">COUNTY OF ALAMEDA </w:t>
      </w:r>
    </w:p>
    <w:p w14:paraId="0076A448" w14:textId="11A2379E" w:rsidR="00C21C2C" w:rsidRDefault="00A265D4" w:rsidP="008671AB">
      <w:pPr>
        <w:pStyle w:val="NoSpacing"/>
        <w:ind w:left="1800"/>
        <w:rPr>
          <w:sz w:val="22"/>
          <w:szCs w:val="22"/>
        </w:rPr>
      </w:pPr>
      <w:r>
        <w:rPr>
          <w:sz w:val="22"/>
          <w:szCs w:val="22"/>
        </w:rPr>
        <w:t>Procurement Unit Rene C. Davidson Courthouse</w:t>
      </w:r>
      <w:r w:rsidRPr="00A265D4">
        <w:rPr>
          <w:sz w:val="22"/>
          <w:szCs w:val="22"/>
        </w:rPr>
        <w:t xml:space="preserve"> </w:t>
      </w:r>
      <w:r w:rsidRPr="00A265D4">
        <w:rPr>
          <w:sz w:val="22"/>
          <w:szCs w:val="22"/>
        </w:rPr>
        <w:br/>
      </w:r>
      <w:r>
        <w:rPr>
          <w:sz w:val="22"/>
          <w:szCs w:val="22"/>
        </w:rPr>
        <w:t>1225 Fallon Street Ste</w:t>
      </w:r>
      <w:r w:rsidR="006A6F9F">
        <w:rPr>
          <w:sz w:val="22"/>
          <w:szCs w:val="22"/>
        </w:rPr>
        <w:t>.</w:t>
      </w:r>
      <w:r>
        <w:rPr>
          <w:sz w:val="22"/>
          <w:szCs w:val="22"/>
        </w:rPr>
        <w:t xml:space="preserve"> 210, Oakland, CA 94612</w:t>
      </w:r>
    </w:p>
    <w:p w14:paraId="78F729B4" w14:textId="28A44681" w:rsidR="00A265D4" w:rsidRPr="00A265D4" w:rsidRDefault="00A265D4" w:rsidP="00C21C2C">
      <w:pPr>
        <w:pStyle w:val="NoSpacing"/>
        <w:rPr>
          <w:rFonts w:ascii="Times New Roman" w:hAnsi="Times New Roman"/>
        </w:rPr>
      </w:pPr>
      <w:r w:rsidRPr="00A265D4">
        <w:rPr>
          <w:sz w:val="22"/>
          <w:szCs w:val="22"/>
        </w:rPr>
        <w:t xml:space="preserve"> </w:t>
      </w:r>
    </w:p>
    <w:p w14:paraId="191806FF" w14:textId="15950C8B" w:rsidR="008671AB" w:rsidRPr="00993F33" w:rsidRDefault="008671AB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0" w:name="_Hlk90382301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Attachments</w:t>
      </w:r>
    </w:p>
    <w:bookmarkStart w:id="1" w:name="_Hlk90382077"/>
    <w:bookmarkStart w:id="2" w:name="_Hlk90382108"/>
    <w:bookmarkEnd w:id="0"/>
    <w:p w14:paraId="4B6555F1" w14:textId="77777777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bookmarkEnd w:id="3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Acceptance of the Terms and Conditions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3)</w:t>
      </w:r>
    </w:p>
    <w:bookmarkStart w:id="4" w:name="_Hlk90382157"/>
    <w:bookmarkEnd w:id="1"/>
    <w:p w14:paraId="69A41822" w14:textId="7128A030" w:rsidR="008671AB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General Certifications Form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4)</w:t>
      </w:r>
    </w:p>
    <w:p w14:paraId="1FAEB18C" w14:textId="7DF5A453" w:rsidR="00F21C89" w:rsidRDefault="00F21C89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Darfur Contracting Act Certification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5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2"/>
    <w:p w14:paraId="28A3A863" w14:textId="3D54495B" w:rsidR="00E048D5" w:rsidRDefault="008671AB" w:rsidP="00E048D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Payee Data Record </w:t>
      </w:r>
      <w:r w:rsidR="00E048D5">
        <w:rPr>
          <w:rFonts w:ascii="Arial" w:eastAsia="Times New Roman" w:hAnsi="Arial" w:cs="Arial"/>
          <w:sz w:val="22"/>
          <w:szCs w:val="22"/>
        </w:rPr>
        <w:t xml:space="preserve">Form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6)</w:t>
      </w:r>
    </w:p>
    <w:bookmarkEnd w:id="4"/>
    <w:p w14:paraId="5FAE5D4F" w14:textId="537A24F1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Unruh Civil Rights Act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F21C89">
        <w:rPr>
          <w:rFonts w:ascii="Arial" w:eastAsia="Times New Roman" w:hAnsi="Arial" w:cs="Arial"/>
          <w:sz w:val="22"/>
          <w:szCs w:val="22"/>
        </w:rPr>
        <w:t>7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0729C16A" w14:textId="57D84128" w:rsidR="00D76DA3" w:rsidRPr="00993F3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Bidder Declaration, DVBE Incentive (if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F21C89">
        <w:rPr>
          <w:rFonts w:ascii="Arial" w:eastAsia="Times New Roman" w:hAnsi="Arial" w:cs="Arial"/>
          <w:sz w:val="22"/>
          <w:szCs w:val="22"/>
        </w:rPr>
        <w:t>8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67EDAC2A" w14:textId="3ED8096E" w:rsidR="00D76DA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DVBE Declaration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(If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F21C89">
        <w:rPr>
          <w:rFonts w:ascii="Arial" w:eastAsia="Times New Roman" w:hAnsi="Arial" w:cs="Arial"/>
          <w:sz w:val="22"/>
          <w:szCs w:val="22"/>
        </w:rPr>
        <w:t>9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Start w:id="5" w:name="_Hlk90385331"/>
    <w:bookmarkStart w:id="6" w:name="_Hlk90382341"/>
    <w:p w14:paraId="3F3E9557" w14:textId="5A2BD95F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Co</w:t>
      </w:r>
      <w:r w:rsidR="00D76DA3" w:rsidRPr="00993F33">
        <w:rPr>
          <w:rFonts w:ascii="Arial" w:eastAsia="Times New Roman" w:hAnsi="Arial" w:cs="Arial"/>
          <w:sz w:val="22"/>
          <w:szCs w:val="22"/>
        </w:rPr>
        <w:t>ntact</w:t>
      </w:r>
      <w:r w:rsidRPr="00993F33">
        <w:rPr>
          <w:rFonts w:ascii="Arial" w:eastAsia="Times New Roman" w:hAnsi="Arial" w:cs="Arial"/>
          <w:sz w:val="22"/>
          <w:szCs w:val="22"/>
        </w:rPr>
        <w:t xml:space="preserve"> Sheet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F21C89">
        <w:rPr>
          <w:rFonts w:ascii="Arial" w:eastAsia="Times New Roman" w:hAnsi="Arial" w:cs="Arial"/>
          <w:sz w:val="22"/>
          <w:szCs w:val="22"/>
        </w:rPr>
        <w:t>1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Start w:id="7" w:name="_Hlk90382252"/>
    <w:bookmarkEnd w:id="5"/>
    <w:p w14:paraId="5EF3F336" w14:textId="4A002EA4" w:rsidR="008671AB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E365BB">
        <w:rPr>
          <w:rFonts w:ascii="Arial" w:eastAsia="Times New Roman" w:hAnsi="Arial" w:cs="Arial"/>
          <w:sz w:val="22"/>
          <w:szCs w:val="22"/>
        </w:rPr>
        <w:t>Supplemental Questionnaire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F21C89">
        <w:rPr>
          <w:rFonts w:ascii="Arial" w:eastAsia="Times New Roman" w:hAnsi="Arial" w:cs="Arial"/>
          <w:sz w:val="22"/>
          <w:szCs w:val="22"/>
        </w:rPr>
        <w:t>2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6972DC5C" w14:textId="0E562EA5" w:rsidR="00E365BB" w:rsidRDefault="00E365B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Additional Information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if applicable, 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>
        <w:rPr>
          <w:rFonts w:ascii="Arial" w:eastAsia="Times New Roman" w:hAnsi="Arial" w:cs="Arial"/>
          <w:sz w:val="22"/>
          <w:szCs w:val="22"/>
        </w:rPr>
        <w:t>3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7BAD09F7" w14:textId="17AE9C07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8" w:name="_Hlk90382470"/>
      <w:bookmarkEnd w:id="6"/>
      <w:bookmarkEnd w:id="7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Documents – </w:t>
      </w:r>
      <w:r w:rsidR="00EA61AA"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Technical Proposal and 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Cost Proposal</w:t>
      </w:r>
    </w:p>
    <w:p w14:paraId="20A483C6" w14:textId="7E5CA6B2" w:rsidR="0070578A" w:rsidRDefault="0070578A" w:rsidP="00A81FEE">
      <w:pPr>
        <w:spacing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bookmarkStart w:id="9" w:name="_Hlk90451057"/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Technical Proposal (RFP </w:t>
      </w:r>
      <w:r w:rsidRPr="00D93060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Section </w:t>
      </w:r>
      <w:r w:rsidR="00E01F27" w:rsidRPr="00D93060">
        <w:rPr>
          <w:rFonts w:ascii="Arial" w:eastAsia="Times New Roman" w:hAnsi="Arial" w:cs="Arial"/>
          <w:b/>
          <w:bCs/>
          <w:sz w:val="22"/>
          <w:szCs w:val="22"/>
          <w:u w:val="single"/>
        </w:rPr>
        <w:t>6.1</w:t>
      </w:r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bookmarkStart w:id="10" w:name="_Hlk90382629"/>
    <w:bookmarkEnd w:id="8"/>
    <w:bookmarkEnd w:id="9"/>
    <w:p w14:paraId="47366405" w14:textId="50423A8E" w:rsidR="000A625B" w:rsidRPr="006A4636" w:rsidRDefault="000A625B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F21C89">
        <w:rPr>
          <w:rFonts w:ascii="Arial" w:eastAsia="Times New Roman" w:hAnsi="Arial" w:cs="Arial"/>
          <w:sz w:val="22"/>
          <w:szCs w:val="22"/>
        </w:rPr>
        <w:t>Required Attachments (see above list)</w:t>
      </w:r>
    </w:p>
    <w:p w14:paraId="5CC56A55" w14:textId="4A731338" w:rsidR="000A625B" w:rsidRDefault="000A625B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E01F27">
        <w:rPr>
          <w:rFonts w:ascii="Arial" w:eastAsia="Times New Roman" w:hAnsi="Arial" w:cs="Arial"/>
          <w:sz w:val="22"/>
          <w:szCs w:val="22"/>
        </w:rPr>
        <w:t xml:space="preserve">If Corporation, LLC, LP, or LLP, proof of good standing in California (RFP </w:t>
      </w:r>
      <w:r w:rsidR="00E01F27" w:rsidRPr="00D93060">
        <w:rPr>
          <w:rFonts w:ascii="Arial" w:eastAsia="Times New Roman" w:hAnsi="Arial" w:cs="Arial"/>
          <w:sz w:val="22"/>
          <w:szCs w:val="22"/>
        </w:rPr>
        <w:t>section 6.1.</w:t>
      </w:r>
      <w:proofErr w:type="gramStart"/>
      <w:r w:rsidR="00D93060" w:rsidRPr="00D93060">
        <w:rPr>
          <w:rFonts w:ascii="Arial" w:eastAsia="Times New Roman" w:hAnsi="Arial" w:cs="Arial"/>
          <w:sz w:val="22"/>
          <w:szCs w:val="22"/>
        </w:rPr>
        <w:t>D</w:t>
      </w:r>
      <w:r w:rsidR="00E01F27" w:rsidRPr="00D93060">
        <w:rPr>
          <w:rFonts w:ascii="Arial" w:eastAsia="Times New Roman" w:hAnsi="Arial" w:cs="Arial"/>
          <w:sz w:val="22"/>
          <w:szCs w:val="22"/>
        </w:rPr>
        <w:t>.</w:t>
      </w:r>
      <w:r w:rsidR="003775A9">
        <w:rPr>
          <w:rFonts w:ascii="Arial" w:eastAsia="Times New Roman" w:hAnsi="Arial" w:cs="Arial"/>
          <w:sz w:val="22"/>
          <w:szCs w:val="22"/>
        </w:rPr>
        <w:t>viii</w:t>
      </w:r>
      <w:proofErr w:type="gramEnd"/>
      <w:r w:rsidR="003775A9">
        <w:rPr>
          <w:rFonts w:ascii="Arial" w:eastAsia="Times New Roman" w:hAnsi="Arial" w:cs="Arial"/>
          <w:sz w:val="22"/>
          <w:szCs w:val="22"/>
        </w:rPr>
        <w:t>.</w:t>
      </w:r>
      <w:r w:rsidR="00E01F27">
        <w:rPr>
          <w:rFonts w:ascii="Arial" w:eastAsia="Times New Roman" w:hAnsi="Arial" w:cs="Arial"/>
          <w:sz w:val="22"/>
          <w:szCs w:val="22"/>
        </w:rPr>
        <w:t>)</w:t>
      </w:r>
    </w:p>
    <w:p w14:paraId="709C001D" w14:textId="4C76CB1B" w:rsidR="00E01F27" w:rsidRDefault="00E01F27" w:rsidP="00E01F27">
      <w:pPr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Copies of current business licenses, professional certifications, or other credentials </w:t>
      </w:r>
    </w:p>
    <w:p w14:paraId="0C95400D" w14:textId="7698594E" w:rsidR="00E01F27" w:rsidRPr="00993F33" w:rsidRDefault="00E01F27" w:rsidP="00E01F27">
      <w:pPr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    (RFP </w:t>
      </w:r>
      <w:r w:rsidRPr="00D93060">
        <w:rPr>
          <w:rFonts w:ascii="Arial" w:eastAsia="Times New Roman" w:hAnsi="Arial" w:cs="Arial"/>
          <w:sz w:val="22"/>
          <w:szCs w:val="22"/>
        </w:rPr>
        <w:t>section 6.1.</w:t>
      </w:r>
      <w:r w:rsidR="00D93060" w:rsidRPr="00D93060">
        <w:rPr>
          <w:rFonts w:ascii="Arial" w:eastAsia="Times New Roman" w:hAnsi="Arial" w:cs="Arial"/>
          <w:sz w:val="22"/>
          <w:szCs w:val="22"/>
        </w:rPr>
        <w:t>D</w:t>
      </w:r>
      <w:r w:rsidRPr="00D93060">
        <w:rPr>
          <w:rFonts w:ascii="Arial" w:eastAsia="Times New Roman" w:hAnsi="Arial" w:cs="Arial"/>
          <w:sz w:val="22"/>
          <w:szCs w:val="22"/>
        </w:rPr>
        <w:t>.</w:t>
      </w:r>
      <w:r w:rsidR="003775A9">
        <w:rPr>
          <w:rFonts w:ascii="Arial" w:eastAsia="Times New Roman" w:hAnsi="Arial" w:cs="Arial"/>
          <w:sz w:val="22"/>
          <w:szCs w:val="22"/>
        </w:rPr>
        <w:t>ix.</w:t>
      </w:r>
      <w:r>
        <w:rPr>
          <w:rFonts w:ascii="Arial" w:eastAsia="Times New Roman" w:hAnsi="Arial" w:cs="Arial"/>
          <w:sz w:val="22"/>
          <w:szCs w:val="22"/>
        </w:rPr>
        <w:t>)</w:t>
      </w:r>
    </w:p>
    <w:p w14:paraId="57EBB1FC" w14:textId="50D9A616" w:rsidR="0070578A" w:rsidRPr="00D93060" w:rsidRDefault="0070578A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r w:rsidRPr="00D93060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Cost Proposal (RFP Section </w:t>
      </w:r>
      <w:r w:rsidR="00E01F27" w:rsidRPr="00D93060">
        <w:rPr>
          <w:rFonts w:ascii="Arial" w:eastAsia="Times New Roman" w:hAnsi="Arial" w:cs="Arial"/>
          <w:b/>
          <w:bCs/>
          <w:sz w:val="22"/>
          <w:szCs w:val="22"/>
          <w:u w:val="single"/>
        </w:rPr>
        <w:t>6</w:t>
      </w:r>
      <w:r w:rsidR="00CB3805" w:rsidRPr="00D93060">
        <w:rPr>
          <w:rFonts w:ascii="Arial" w:eastAsia="Times New Roman" w:hAnsi="Arial" w:cs="Arial"/>
          <w:b/>
          <w:bCs/>
          <w:sz w:val="22"/>
          <w:szCs w:val="22"/>
          <w:u w:val="single"/>
        </w:rPr>
        <w:t>.2</w:t>
      </w:r>
      <w:r w:rsidRPr="00D93060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p w14:paraId="1405FEA1" w14:textId="7B552B84" w:rsidR="002A4E76" w:rsidRPr="00D93060" w:rsidRDefault="002A4E76" w:rsidP="002A4E76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D93060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D93060">
        <w:rPr>
          <w:rFonts w:ascii="Arial" w:eastAsia="Times New Roman" w:hAnsi="Arial" w:cs="Arial"/>
          <w:b/>
          <w:bCs/>
          <w:sz w:val="22"/>
          <w:szCs w:val="22"/>
        </w:rPr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D93060" w:rsidRPr="00D93060">
        <w:rPr>
          <w:rFonts w:ascii="Arial" w:eastAsia="Times New Roman" w:hAnsi="Arial" w:cs="Arial"/>
          <w:sz w:val="22"/>
          <w:szCs w:val="22"/>
        </w:rPr>
        <w:t>Detailed list of services showing the daily or individual cost of each proposed service</w:t>
      </w:r>
    </w:p>
    <w:p w14:paraId="5B69E1EC" w14:textId="657F46E3" w:rsidR="00D93060" w:rsidRPr="00D93060" w:rsidRDefault="00D93060" w:rsidP="002A4E76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D93060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D93060">
        <w:rPr>
          <w:rFonts w:ascii="Arial" w:eastAsia="Times New Roman" w:hAnsi="Arial" w:cs="Arial"/>
          <w:b/>
          <w:bCs/>
          <w:sz w:val="22"/>
          <w:szCs w:val="22"/>
        </w:rPr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D93060">
        <w:rPr>
          <w:rFonts w:ascii="Arial" w:eastAsia="Times New Roman" w:hAnsi="Arial" w:cs="Arial"/>
          <w:sz w:val="22"/>
          <w:szCs w:val="22"/>
        </w:rPr>
        <w:t xml:space="preserve">Prospective Bidders with Drug Medi-Cal Certification in California – clearly state the cost of services for clients with and without Medi-Cal benefits. </w:t>
      </w:r>
    </w:p>
    <w:bookmarkEnd w:id="10"/>
    <w:p w14:paraId="67FB4D05" w14:textId="53EC9936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r w:rsidRPr="00D93060">
        <w:rPr>
          <w:rFonts w:ascii="Arial" w:eastAsia="Times New Roman" w:hAnsi="Arial" w:cs="Arial"/>
          <w:b/>
          <w:bCs/>
          <w:sz w:val="22"/>
          <w:szCs w:val="22"/>
        </w:rPr>
        <w:t xml:space="preserve">Submission of Proposal (section </w:t>
      </w:r>
      <w:r w:rsidR="00F21C89" w:rsidRPr="00D93060">
        <w:rPr>
          <w:rFonts w:ascii="Arial" w:eastAsia="Times New Roman" w:hAnsi="Arial" w:cs="Arial"/>
          <w:b/>
          <w:bCs/>
          <w:sz w:val="22"/>
          <w:szCs w:val="22"/>
        </w:rPr>
        <w:t>4</w:t>
      </w:r>
      <w:r w:rsidR="002A4E76" w:rsidRPr="00D93060">
        <w:rPr>
          <w:rFonts w:ascii="Arial" w:eastAsia="Times New Roman" w:hAnsi="Arial" w:cs="Arial"/>
          <w:b/>
          <w:bCs/>
          <w:sz w:val="22"/>
          <w:szCs w:val="22"/>
        </w:rPr>
        <w:t>.0</w:t>
      </w:r>
      <w:r w:rsidRPr="00D93060">
        <w:rPr>
          <w:rFonts w:ascii="Arial" w:eastAsia="Times New Roman" w:hAnsi="Arial" w:cs="Arial"/>
          <w:b/>
          <w:bCs/>
          <w:sz w:val="22"/>
          <w:szCs w:val="22"/>
        </w:rPr>
        <w:t>)</w:t>
      </w:r>
    </w:p>
    <w:p w14:paraId="2BE21F29" w14:textId="718673BB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>The Court will not accept proposals that are hand delivered or delivered by a carrier or mail service provider at this time.</w:t>
      </w:r>
    </w:p>
    <w:p w14:paraId="09D2BC0F" w14:textId="39FEFC5B" w:rsidR="00BD48DA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 xml:space="preserve">Proposals must be emailed to </w:t>
      </w:r>
      <w:hyperlink r:id="rId7" w:history="1">
        <w:r w:rsidR="00993F33" w:rsidRPr="006B6853">
          <w:rPr>
            <w:rStyle w:val="Hyperlink"/>
            <w:rFonts w:ascii="Arial" w:eastAsia="Times New Roman" w:hAnsi="Arial" w:cs="Arial"/>
            <w:sz w:val="22"/>
            <w:szCs w:val="22"/>
          </w:rPr>
          <w:t>bidquestions@alameda.courts.ca.gov</w:t>
        </w:r>
      </w:hyperlink>
      <w:r w:rsidR="00993F33">
        <w:rPr>
          <w:rFonts w:ascii="Arial" w:eastAsia="Times New Roman" w:hAnsi="Arial" w:cs="Arial"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and received no later than </w:t>
      </w:r>
      <w:proofErr w:type="gramStart"/>
      <w:r w:rsidRPr="00993F33">
        <w:rPr>
          <w:rFonts w:ascii="Arial" w:eastAsia="Times New Roman" w:hAnsi="Arial" w:cs="Arial"/>
          <w:sz w:val="22"/>
          <w:szCs w:val="22"/>
        </w:rPr>
        <w:t xml:space="preserve">the </w:t>
      </w:r>
      <w:r w:rsidR="00E365BB">
        <w:rPr>
          <w:rFonts w:ascii="Arial" w:eastAsia="Times New Roman" w:hAnsi="Arial" w:cs="Arial"/>
          <w:sz w:val="22"/>
          <w:szCs w:val="22"/>
        </w:rPr>
        <w:t xml:space="preserve"> following</w:t>
      </w:r>
      <w:proofErr w:type="gramEnd"/>
      <w:r w:rsidR="00E365BB">
        <w:rPr>
          <w:rFonts w:ascii="Arial" w:eastAsia="Times New Roman" w:hAnsi="Arial" w:cs="Arial"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RFP deadline</w:t>
      </w:r>
      <w:r w:rsidR="00E365BB">
        <w:rPr>
          <w:rFonts w:ascii="Arial" w:eastAsia="Times New Roman" w:hAnsi="Arial" w:cs="Arial"/>
          <w:sz w:val="22"/>
          <w:szCs w:val="22"/>
        </w:rPr>
        <w:t>s:</w:t>
      </w:r>
    </w:p>
    <w:p w14:paraId="2FA14F4A" w14:textId="1C2EAEE3" w:rsidR="00E365BB" w:rsidRPr="006424CF" w:rsidRDefault="00E365BB" w:rsidP="00E365BB">
      <w:pPr>
        <w:rPr>
          <w:rFonts w:ascii="Arial" w:eastAsia="Times New Roman" w:hAnsi="Arial" w:cs="Arial"/>
          <w:strike/>
          <w:sz w:val="22"/>
          <w:szCs w:val="22"/>
        </w:rPr>
      </w:pPr>
      <w:r w:rsidRPr="006424CF">
        <w:rPr>
          <w:rFonts w:ascii="Arial" w:eastAsia="Times New Roman" w:hAnsi="Arial" w:cs="Arial"/>
          <w:strike/>
          <w:sz w:val="22"/>
          <w:szCs w:val="22"/>
        </w:rPr>
        <w:t xml:space="preserve">Round 1: </w:t>
      </w:r>
      <w:r w:rsidR="007D3F88" w:rsidRPr="006424CF">
        <w:rPr>
          <w:rFonts w:ascii="Arial" w:eastAsia="Times New Roman" w:hAnsi="Arial" w:cs="Arial"/>
          <w:b/>
          <w:bCs/>
          <w:strike/>
          <w:sz w:val="22"/>
          <w:szCs w:val="22"/>
        </w:rPr>
        <w:t xml:space="preserve">October 21, </w:t>
      </w:r>
      <w:proofErr w:type="gramStart"/>
      <w:r w:rsidR="007D3F88" w:rsidRPr="006424CF">
        <w:rPr>
          <w:rFonts w:ascii="Arial" w:eastAsia="Times New Roman" w:hAnsi="Arial" w:cs="Arial"/>
          <w:b/>
          <w:bCs/>
          <w:strike/>
          <w:sz w:val="22"/>
          <w:szCs w:val="22"/>
        </w:rPr>
        <w:t>2025</w:t>
      </w:r>
      <w:proofErr w:type="gramEnd"/>
      <w:r w:rsidRPr="006424CF">
        <w:rPr>
          <w:rFonts w:ascii="Arial" w:eastAsia="Times New Roman" w:hAnsi="Arial" w:cs="Arial"/>
          <w:b/>
          <w:bCs/>
          <w:strike/>
          <w:sz w:val="22"/>
          <w:szCs w:val="22"/>
        </w:rPr>
        <w:t xml:space="preserve"> by 2:00 PM Pacific Time</w:t>
      </w:r>
    </w:p>
    <w:p w14:paraId="1E17C129" w14:textId="119F4A11" w:rsidR="00E365BB" w:rsidRPr="006424CF" w:rsidRDefault="00E365BB" w:rsidP="00E365BB">
      <w:pPr>
        <w:rPr>
          <w:rFonts w:ascii="Arial" w:eastAsia="Times New Roman" w:hAnsi="Arial" w:cs="Arial"/>
          <w:b/>
          <w:bCs/>
          <w:strike/>
          <w:sz w:val="22"/>
          <w:szCs w:val="22"/>
        </w:rPr>
      </w:pPr>
      <w:r w:rsidRPr="006424CF">
        <w:rPr>
          <w:rFonts w:ascii="Arial" w:eastAsia="Times New Roman" w:hAnsi="Arial" w:cs="Arial"/>
          <w:strike/>
          <w:sz w:val="22"/>
          <w:szCs w:val="22"/>
        </w:rPr>
        <w:t xml:space="preserve">Round 2: </w:t>
      </w:r>
      <w:r w:rsidR="007D3F88" w:rsidRPr="006424CF">
        <w:rPr>
          <w:rFonts w:ascii="Arial" w:eastAsia="Times New Roman" w:hAnsi="Arial" w:cs="Arial"/>
          <w:b/>
          <w:bCs/>
          <w:strike/>
          <w:sz w:val="22"/>
          <w:szCs w:val="22"/>
        </w:rPr>
        <w:t xml:space="preserve">January 28, </w:t>
      </w:r>
      <w:proofErr w:type="gramStart"/>
      <w:r w:rsidR="007D3F88" w:rsidRPr="006424CF">
        <w:rPr>
          <w:rFonts w:ascii="Arial" w:eastAsia="Times New Roman" w:hAnsi="Arial" w:cs="Arial"/>
          <w:b/>
          <w:bCs/>
          <w:strike/>
          <w:sz w:val="22"/>
          <w:szCs w:val="22"/>
        </w:rPr>
        <w:t>2026</w:t>
      </w:r>
      <w:proofErr w:type="gramEnd"/>
      <w:r w:rsidRPr="006424CF">
        <w:rPr>
          <w:rFonts w:ascii="Arial" w:eastAsia="Times New Roman" w:hAnsi="Arial" w:cs="Arial"/>
          <w:b/>
          <w:bCs/>
          <w:strike/>
          <w:sz w:val="22"/>
          <w:szCs w:val="22"/>
        </w:rPr>
        <w:t xml:space="preserve"> by 2:00 PM Pacific Time</w:t>
      </w:r>
    </w:p>
    <w:p w14:paraId="1308FD13" w14:textId="679F937C" w:rsidR="00E365BB" w:rsidRPr="00501E98" w:rsidRDefault="00E365BB" w:rsidP="00E365BB">
      <w:pPr>
        <w:rPr>
          <w:rFonts w:ascii="Arial" w:eastAsia="Times New Roman" w:hAnsi="Arial" w:cs="Arial"/>
          <w:strike/>
          <w:sz w:val="22"/>
          <w:szCs w:val="22"/>
        </w:rPr>
      </w:pPr>
      <w:r w:rsidRPr="00501E98">
        <w:rPr>
          <w:rFonts w:ascii="Arial" w:eastAsia="Times New Roman" w:hAnsi="Arial" w:cs="Arial"/>
          <w:strike/>
          <w:sz w:val="22"/>
          <w:szCs w:val="22"/>
        </w:rPr>
        <w:t xml:space="preserve">Round 3: </w:t>
      </w:r>
      <w:r w:rsidR="007D3F88" w:rsidRPr="00501E98">
        <w:rPr>
          <w:rFonts w:ascii="Arial" w:eastAsia="Times New Roman" w:hAnsi="Arial" w:cs="Arial"/>
          <w:b/>
          <w:bCs/>
          <w:strike/>
          <w:sz w:val="22"/>
          <w:szCs w:val="22"/>
        </w:rPr>
        <w:t xml:space="preserve">April 29, </w:t>
      </w:r>
      <w:proofErr w:type="gramStart"/>
      <w:r w:rsidR="007D3F88" w:rsidRPr="00501E98">
        <w:rPr>
          <w:rFonts w:ascii="Arial" w:eastAsia="Times New Roman" w:hAnsi="Arial" w:cs="Arial"/>
          <w:b/>
          <w:bCs/>
          <w:strike/>
          <w:sz w:val="22"/>
          <w:szCs w:val="22"/>
        </w:rPr>
        <w:t>2026</w:t>
      </w:r>
      <w:proofErr w:type="gramEnd"/>
      <w:r w:rsidRPr="00501E98">
        <w:rPr>
          <w:rFonts w:ascii="Arial" w:eastAsia="Times New Roman" w:hAnsi="Arial" w:cs="Arial"/>
          <w:b/>
          <w:bCs/>
          <w:strike/>
          <w:sz w:val="22"/>
          <w:szCs w:val="22"/>
        </w:rPr>
        <w:t xml:space="preserve"> by 2:00 PM Pacific Time</w:t>
      </w:r>
    </w:p>
    <w:p w14:paraId="32FE0324" w14:textId="4280C6E1" w:rsidR="00E365BB" w:rsidRDefault="00E365BB" w:rsidP="00E365BB">
      <w:pPr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Round 4: </w:t>
      </w:r>
      <w:r w:rsidR="007D3F88">
        <w:rPr>
          <w:rFonts w:ascii="Arial" w:eastAsia="Times New Roman" w:hAnsi="Arial" w:cs="Arial"/>
          <w:b/>
          <w:bCs/>
          <w:sz w:val="22"/>
          <w:szCs w:val="22"/>
        </w:rPr>
        <w:t xml:space="preserve">August 5, </w:t>
      </w:r>
      <w:proofErr w:type="gramStart"/>
      <w:r w:rsidR="007D3F88">
        <w:rPr>
          <w:rFonts w:ascii="Arial" w:eastAsia="Times New Roman" w:hAnsi="Arial" w:cs="Arial"/>
          <w:b/>
          <w:bCs/>
          <w:sz w:val="22"/>
          <w:szCs w:val="22"/>
        </w:rPr>
        <w:t>2026</w:t>
      </w:r>
      <w:proofErr w:type="gramEnd"/>
      <w:r w:rsidRPr="00E365BB">
        <w:rPr>
          <w:rFonts w:ascii="Arial" w:eastAsia="Times New Roman" w:hAnsi="Arial" w:cs="Arial"/>
          <w:b/>
          <w:bCs/>
          <w:sz w:val="22"/>
          <w:szCs w:val="22"/>
        </w:rPr>
        <w:t xml:space="preserve"> by 2:00 PM Pacific Time</w:t>
      </w:r>
    </w:p>
    <w:p w14:paraId="4E12C4AB" w14:textId="336BC128" w:rsidR="00BD48DA" w:rsidRPr="00370627" w:rsidRDefault="00BD48DA" w:rsidP="00A81FEE">
      <w:pPr>
        <w:spacing w:after="100" w:afterAutospacing="1"/>
        <w:rPr>
          <w:rFonts w:ascii="Arial" w:eastAsia="Times New Roman" w:hAnsi="Arial" w:cs="Arial"/>
          <w:b/>
          <w:bCs/>
          <w:sz w:val="22"/>
          <w:szCs w:val="22"/>
        </w:rPr>
      </w:pPr>
    </w:p>
    <w:sectPr w:rsidR="00BD48DA" w:rsidRPr="00370627" w:rsidSect="00E365BB">
      <w:headerReference w:type="default" r:id="rId8"/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3C046" w14:textId="77777777" w:rsidR="002D1878" w:rsidRDefault="002D1878" w:rsidP="00B1759F">
      <w:r>
        <w:separator/>
      </w:r>
    </w:p>
  </w:endnote>
  <w:endnote w:type="continuationSeparator" w:id="0">
    <w:p w14:paraId="7DAEE251" w14:textId="77777777" w:rsidR="002D1878" w:rsidRDefault="002D1878" w:rsidP="00B1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BBBDF" w14:textId="77777777" w:rsidR="002D1878" w:rsidRDefault="002D1878" w:rsidP="00B1759F">
      <w:r>
        <w:separator/>
      </w:r>
    </w:p>
  </w:footnote>
  <w:footnote w:type="continuationSeparator" w:id="0">
    <w:p w14:paraId="254D22F7" w14:textId="77777777" w:rsidR="002D1878" w:rsidRDefault="002D1878" w:rsidP="00B1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85E13" w14:textId="37CCA16D" w:rsidR="00C21C2C" w:rsidRPr="00D56A84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D56A84">
      <w:t xml:space="preserve">RFP Title: </w:t>
    </w:r>
    <w:r w:rsidR="00E365BB">
      <w:t>Substance Use Disorder, Mental Health, and Integrated Treatment for Drug Court</w:t>
    </w:r>
  </w:p>
  <w:p w14:paraId="385EA34D" w14:textId="5A7EB910" w:rsidR="00B1759F" w:rsidRDefault="00C21C2C" w:rsidP="00F21C89">
    <w:pPr>
      <w:pStyle w:val="CommentText"/>
      <w:tabs>
        <w:tab w:val="left" w:pos="1242"/>
      </w:tabs>
      <w:ind w:right="252"/>
      <w:jc w:val="both"/>
    </w:pPr>
    <w:r w:rsidRPr="00D56A84">
      <w:t>RFP Number:</w:t>
    </w:r>
    <w:r w:rsidR="00370627">
      <w:t xml:space="preserve"> </w:t>
    </w:r>
    <w:r w:rsidR="002F210B">
      <w:t xml:space="preserve">SC </w:t>
    </w:r>
    <w:r w:rsidR="00E365BB">
      <w:t>6666.202</w:t>
    </w:r>
    <w:r w:rsidR="007D3F88">
      <w:t>5</w:t>
    </w:r>
    <w:r w:rsidR="00E365BB">
      <w:t>.</w:t>
    </w:r>
    <w:r w:rsidR="007D3F88">
      <w:t>4</w:t>
    </w:r>
    <w:r w:rsidR="00E365BB">
      <w:t>.CF</w:t>
    </w:r>
  </w:p>
  <w:p w14:paraId="2BFDF6BF" w14:textId="77777777" w:rsidR="00F21C89" w:rsidRDefault="00F21C89" w:rsidP="00F21C89">
    <w:pPr>
      <w:pStyle w:val="CommentText"/>
      <w:tabs>
        <w:tab w:val="left" w:pos="1242"/>
      </w:tabs>
      <w:ind w:right="252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5D4"/>
    <w:rsid w:val="000164F2"/>
    <w:rsid w:val="000170DD"/>
    <w:rsid w:val="000666CC"/>
    <w:rsid w:val="000A625B"/>
    <w:rsid w:val="000D04BD"/>
    <w:rsid w:val="001F7862"/>
    <w:rsid w:val="002054AB"/>
    <w:rsid w:val="00265180"/>
    <w:rsid w:val="002A4E76"/>
    <w:rsid w:val="002D1878"/>
    <w:rsid w:val="002F210B"/>
    <w:rsid w:val="00370627"/>
    <w:rsid w:val="003775A9"/>
    <w:rsid w:val="00426DA6"/>
    <w:rsid w:val="0045278E"/>
    <w:rsid w:val="00455A8F"/>
    <w:rsid w:val="004D06A7"/>
    <w:rsid w:val="00501E98"/>
    <w:rsid w:val="00507678"/>
    <w:rsid w:val="005B63E8"/>
    <w:rsid w:val="005C3092"/>
    <w:rsid w:val="006350AE"/>
    <w:rsid w:val="006424CF"/>
    <w:rsid w:val="006A4636"/>
    <w:rsid w:val="006A6F9F"/>
    <w:rsid w:val="0070578A"/>
    <w:rsid w:val="007216AC"/>
    <w:rsid w:val="00774FCA"/>
    <w:rsid w:val="007A17CA"/>
    <w:rsid w:val="007B5FD9"/>
    <w:rsid w:val="007D3F88"/>
    <w:rsid w:val="00805B93"/>
    <w:rsid w:val="008615B0"/>
    <w:rsid w:val="008671AB"/>
    <w:rsid w:val="008819D6"/>
    <w:rsid w:val="0094545C"/>
    <w:rsid w:val="0095249E"/>
    <w:rsid w:val="00953F26"/>
    <w:rsid w:val="00960F83"/>
    <w:rsid w:val="00963A25"/>
    <w:rsid w:val="00981950"/>
    <w:rsid w:val="00993F33"/>
    <w:rsid w:val="00A1192A"/>
    <w:rsid w:val="00A265D4"/>
    <w:rsid w:val="00A81FEE"/>
    <w:rsid w:val="00AA6138"/>
    <w:rsid w:val="00AA72A5"/>
    <w:rsid w:val="00B1759F"/>
    <w:rsid w:val="00B232DC"/>
    <w:rsid w:val="00B54EDF"/>
    <w:rsid w:val="00B557C5"/>
    <w:rsid w:val="00B70CE5"/>
    <w:rsid w:val="00BD48DA"/>
    <w:rsid w:val="00C21C2C"/>
    <w:rsid w:val="00C220D3"/>
    <w:rsid w:val="00C54D24"/>
    <w:rsid w:val="00C9025D"/>
    <w:rsid w:val="00CA194D"/>
    <w:rsid w:val="00CB3805"/>
    <w:rsid w:val="00CC4BCD"/>
    <w:rsid w:val="00CC4BE5"/>
    <w:rsid w:val="00CC6377"/>
    <w:rsid w:val="00CF4685"/>
    <w:rsid w:val="00D56A84"/>
    <w:rsid w:val="00D73CD4"/>
    <w:rsid w:val="00D76DA3"/>
    <w:rsid w:val="00D863BD"/>
    <w:rsid w:val="00D93060"/>
    <w:rsid w:val="00DC2B34"/>
    <w:rsid w:val="00DE4212"/>
    <w:rsid w:val="00E01F27"/>
    <w:rsid w:val="00E032E3"/>
    <w:rsid w:val="00E048D5"/>
    <w:rsid w:val="00E365BB"/>
    <w:rsid w:val="00E5013F"/>
    <w:rsid w:val="00EA61AA"/>
    <w:rsid w:val="00EB5D19"/>
    <w:rsid w:val="00EB673C"/>
    <w:rsid w:val="00EC4EB7"/>
    <w:rsid w:val="00F2010F"/>
    <w:rsid w:val="00F21C89"/>
    <w:rsid w:val="00F33722"/>
    <w:rsid w:val="00F4665E"/>
    <w:rsid w:val="00F8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E6EF"/>
  <w15:chartTrackingRefBased/>
  <w15:docId w15:val="{A5776404-BE5E-F140-9A94-8763E717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65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A265D4"/>
  </w:style>
  <w:style w:type="table" w:styleId="TableGrid">
    <w:name w:val="Table Grid"/>
    <w:basedOn w:val="TableNormal"/>
    <w:uiPriority w:val="39"/>
    <w:rsid w:val="00507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59F"/>
  </w:style>
  <w:style w:type="paragraph" w:styleId="Footer">
    <w:name w:val="footer"/>
    <w:basedOn w:val="Normal"/>
    <w:link w:val="Foot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59F"/>
  </w:style>
  <w:style w:type="paragraph" w:styleId="CommentText">
    <w:name w:val="annotation text"/>
    <w:basedOn w:val="Normal"/>
    <w:link w:val="CommentTextChar"/>
    <w:uiPriority w:val="99"/>
    <w:unhideWhenUsed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EC4E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EB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1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6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0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idquestions@alameda.courts.ca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Sanchez</dc:creator>
  <cp:keywords/>
  <dc:description/>
  <cp:lastModifiedBy>Ficenec, Caroline, Superior Court</cp:lastModifiedBy>
  <cp:revision>19</cp:revision>
  <dcterms:created xsi:type="dcterms:W3CDTF">2023-03-02T21:44:00Z</dcterms:created>
  <dcterms:modified xsi:type="dcterms:W3CDTF">2026-04-28T22:38:00Z</dcterms:modified>
</cp:coreProperties>
</file>